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13545" w14:textId="1A757DE2" w:rsidR="00A5185A" w:rsidRPr="0017406D" w:rsidRDefault="0017406D" w:rsidP="0017406D">
      <w:pPr>
        <w:spacing w:before="75"/>
        <w:ind w:left="2550" w:right="2550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ample</w:t>
      </w: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of</w:t>
      </w: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H</w:t>
      </w:r>
      <w:r w:rsidRPr="0017406D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gh</w:t>
      </w:r>
      <w:r w:rsidRPr="0017406D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c</w:t>
      </w: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>h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17406D">
        <w:rPr>
          <w:rFonts w:asciiTheme="minorHAnsi" w:eastAsia="Arial" w:hAnsiTheme="minorHAnsi" w:cstheme="minorHAnsi"/>
          <w:b/>
          <w:spacing w:val="-3"/>
          <w:sz w:val="24"/>
          <w:szCs w:val="24"/>
        </w:rPr>
        <w:t>o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l</w:t>
      </w:r>
      <w:r w:rsidRPr="0017406D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>D</w:t>
      </w:r>
      <w:r w:rsidRPr="0017406D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17406D">
        <w:rPr>
          <w:rFonts w:asciiTheme="minorHAnsi" w:eastAsia="Arial" w:hAnsiTheme="minorHAnsi" w:cstheme="minorHAnsi"/>
          <w:b/>
          <w:spacing w:val="-3"/>
          <w:sz w:val="24"/>
          <w:szCs w:val="24"/>
        </w:rPr>
        <w:t>p</w:t>
      </w:r>
      <w:r w:rsidRPr="0017406D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oma</w:t>
      </w:r>
      <w:r w:rsidRPr="0017406D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17406D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17406D">
        <w:rPr>
          <w:rFonts w:asciiTheme="minorHAnsi" w:eastAsia="Arial" w:hAnsiTheme="minorHAnsi" w:cstheme="minorHAnsi"/>
          <w:b/>
          <w:sz w:val="24"/>
          <w:szCs w:val="24"/>
        </w:rPr>
        <w:t>um</w:t>
      </w:r>
      <w:r w:rsidRPr="0017406D">
        <w:rPr>
          <w:rFonts w:asciiTheme="minorHAnsi" w:eastAsia="Arial" w:hAnsiTheme="minorHAnsi" w:cstheme="minorHAnsi"/>
          <w:b/>
          <w:spacing w:val="-3"/>
          <w:sz w:val="24"/>
          <w:szCs w:val="24"/>
        </w:rPr>
        <w:t>e</w:t>
      </w:r>
    </w:p>
    <w:p w14:paraId="1EF5683E" w14:textId="77777777" w:rsidR="00A5185A" w:rsidRPr="0017406D" w:rsidRDefault="00A5185A" w:rsidP="0017406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7F5356B" w14:textId="77777777" w:rsidR="0017406D" w:rsidRPr="0017406D" w:rsidRDefault="0017406D" w:rsidP="0017406D">
      <w:pPr>
        <w:ind w:right="4177"/>
        <w:rPr>
          <w:rFonts w:asciiTheme="minorHAnsi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>Wilf Langley</w:t>
      </w:r>
    </w:p>
    <w:p w14:paraId="47ACD3A3" w14:textId="16417369" w:rsidR="00A5185A" w:rsidRPr="0017406D" w:rsidRDefault="0017406D" w:rsidP="0017406D">
      <w:pPr>
        <w:ind w:right="4177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y</w:t>
      </w:r>
    </w:p>
    <w:p w14:paraId="4C3FE822" w14:textId="77777777" w:rsidR="00A5185A" w:rsidRPr="0017406D" w:rsidRDefault="0017406D" w:rsidP="0017406D">
      <w:pPr>
        <w:spacing w:before="2"/>
        <w:ind w:right="3853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ome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7406D">
        <w:rPr>
          <w:rFonts w:asciiTheme="minorHAnsi" w:eastAsia="Arial" w:hAnsiTheme="minorHAnsi" w:cstheme="minorHAnsi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ne 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-m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l</w:t>
      </w:r>
    </w:p>
    <w:p w14:paraId="4AB94AF9" w14:textId="77777777" w:rsidR="00A5185A" w:rsidRPr="0017406D" w:rsidRDefault="00A5185A" w:rsidP="0017406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17E1E81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406D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E6511DB" w14:textId="6C75177A" w:rsidR="00A5185A" w:rsidRPr="0017406D" w:rsidRDefault="0017406D" w:rsidP="0017406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n i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ere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ng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on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406D">
        <w:rPr>
          <w:rFonts w:asciiTheme="minorHAnsi" w:eastAsia="Arial" w:hAnsiTheme="minorHAnsi" w:cstheme="minorHAnsi"/>
          <w:sz w:val="22"/>
          <w:szCs w:val="22"/>
        </w:rPr>
        <w:t>h a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ng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ny</w:t>
      </w:r>
    </w:p>
    <w:p w14:paraId="266AD3FB" w14:textId="77777777" w:rsidR="00A5185A" w:rsidRPr="0017406D" w:rsidRDefault="00A5185A" w:rsidP="0017406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B52FA5B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al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95B5B69" w14:textId="631290A4" w:rsidR="00A5185A" w:rsidRPr="0017406D" w:rsidRDefault="0017406D" w:rsidP="0017406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7406D">
        <w:rPr>
          <w:rFonts w:asciiTheme="minorHAnsi" w:eastAsia="Arial" w:hAnsiTheme="minorHAnsi" w:cstheme="minorHAnsi"/>
          <w:sz w:val="22"/>
          <w:szCs w:val="22"/>
        </w:rPr>
        <w:t>ce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z w:val="22"/>
          <w:szCs w:val="22"/>
        </w:rPr>
        <w:t>ho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17406D">
        <w:rPr>
          <w:rFonts w:asciiTheme="minorHAnsi" w:eastAsia="Arial" w:hAnsiTheme="minorHAnsi" w:cstheme="minorHAnsi"/>
          <w:sz w:val="22"/>
          <w:szCs w:val="22"/>
        </w:rPr>
        <w:t>ce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z w:val="22"/>
          <w:szCs w:val="22"/>
        </w:rPr>
        <w:t>ork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</w:p>
    <w:p w14:paraId="70CEA9C7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, 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z w:val="22"/>
          <w:szCs w:val="22"/>
        </w:rPr>
        <w:t>en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wil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ng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5420F1" w14:textId="77777777" w:rsidR="00A5185A" w:rsidRPr="0017406D" w:rsidRDefault="0017406D" w:rsidP="0017406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nthus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astic,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ated,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17406D">
        <w:rPr>
          <w:rFonts w:asciiTheme="minorHAnsi" w:eastAsia="Arial" w:hAnsiTheme="minorHAnsi" w:cstheme="minorHAnsi"/>
          <w:sz w:val="22"/>
          <w:szCs w:val="22"/>
        </w:rPr>
        <w:t>e,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ut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g</w:t>
      </w:r>
    </w:p>
    <w:p w14:paraId="0D809BE4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z w:val="22"/>
          <w:szCs w:val="22"/>
        </w:rPr>
        <w:t>e 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</w:p>
    <w:p w14:paraId="19E9213E" w14:textId="77777777" w:rsidR="00A5185A" w:rsidRPr="0017406D" w:rsidRDefault="0017406D" w:rsidP="0017406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z w:val="22"/>
          <w:szCs w:val="22"/>
        </w:rPr>
        <w:t>ompu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 in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os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t</w:t>
      </w:r>
    </w:p>
    <w:p w14:paraId="1FAD0FD5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nt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sh</w:t>
      </w:r>
    </w:p>
    <w:p w14:paraId="4D451CB8" w14:textId="77777777" w:rsidR="00A5185A" w:rsidRPr="0017406D" w:rsidRDefault="00A5185A" w:rsidP="0017406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6B9D7A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ors and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E853AF9" w14:textId="5A43BE04" w:rsidR="00A5185A" w:rsidRPr="0017406D" w:rsidRDefault="0017406D" w:rsidP="0017406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ch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z w:val="22"/>
          <w:szCs w:val="22"/>
        </w:rPr>
        <w:t>ed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ccomp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7406D">
        <w:rPr>
          <w:rFonts w:asciiTheme="minorHAnsi" w:eastAsia="Arial" w:hAnsiTheme="minorHAnsi" w:cstheme="minorHAnsi"/>
          <w:sz w:val="22"/>
          <w:szCs w:val="22"/>
        </w:rPr>
        <w:t>shme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or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2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ce at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emo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al</w:t>
      </w:r>
    </w:p>
    <w:p w14:paraId="28341A6E" w14:textId="77777777" w:rsidR="00A5185A" w:rsidRPr="0017406D" w:rsidRDefault="0017406D" w:rsidP="0017406D">
      <w:pPr>
        <w:ind w:left="359" w:right="833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al</w:t>
      </w:r>
    </w:p>
    <w:p w14:paraId="71E6BBBC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arned C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cate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ement 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g Pe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ce in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ath,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2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406D">
        <w:rPr>
          <w:rFonts w:asciiTheme="minorHAnsi" w:eastAsia="Arial" w:hAnsiTheme="minorHAnsi" w:cstheme="minorHAnsi"/>
          <w:sz w:val="22"/>
          <w:szCs w:val="22"/>
        </w:rPr>
        <w:t>11</w:t>
      </w:r>
    </w:p>
    <w:p w14:paraId="3BBD09F7" w14:textId="77777777" w:rsidR="00A5185A" w:rsidRPr="0017406D" w:rsidRDefault="0017406D" w:rsidP="0017406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arned C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cate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on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z w:val="22"/>
          <w:szCs w:val="22"/>
        </w:rPr>
        <w:t>arsity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17406D">
        <w:rPr>
          <w:rFonts w:asciiTheme="minorHAnsi" w:eastAsia="Arial" w:hAnsiTheme="minorHAnsi" w:cstheme="minorHAnsi"/>
          <w:sz w:val="22"/>
          <w:szCs w:val="22"/>
        </w:rPr>
        <w:t>occ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m</w:t>
      </w:r>
    </w:p>
    <w:p w14:paraId="5E342D82" w14:textId="77777777" w:rsidR="00A5185A" w:rsidRPr="0017406D" w:rsidRDefault="00A5185A" w:rsidP="0017406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2C2B9D5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535FDF8B" w14:textId="73DD8281" w:rsidR="00A5185A" w:rsidRPr="0017406D" w:rsidRDefault="0017406D" w:rsidP="0017406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nc.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17406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z w:val="22"/>
          <w:szCs w:val="22"/>
        </w:rPr>
        <w:t>e,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</w:p>
    <w:p w14:paraId="200FB60F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stant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Pr="0017406D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z w:val="22"/>
          <w:szCs w:val="22"/>
        </w:rPr>
        <w:t>um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2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406D">
        <w:rPr>
          <w:rFonts w:asciiTheme="minorHAnsi" w:eastAsia="Arial" w:hAnsiTheme="minorHAnsi" w:cstheme="minorHAnsi"/>
          <w:sz w:val="22"/>
          <w:szCs w:val="22"/>
        </w:rPr>
        <w:t>13</w:t>
      </w:r>
    </w:p>
    <w:p w14:paraId="15C819C5" w14:textId="77777777" w:rsidR="00A5185A" w:rsidRPr="0017406D" w:rsidRDefault="0017406D" w:rsidP="0017406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nta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d a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cy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7406D">
        <w:rPr>
          <w:rFonts w:asciiTheme="minorHAnsi" w:eastAsia="Arial" w:hAnsiTheme="minorHAnsi" w:cstheme="minorHAnsi"/>
          <w:sz w:val="22"/>
          <w:szCs w:val="22"/>
        </w:rPr>
        <w:t>es;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e d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cume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ati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as n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cess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915683" w14:textId="77777777" w:rsidR="00A5185A" w:rsidRPr="0017406D" w:rsidRDefault="0017406D" w:rsidP="0017406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e, co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7406D">
        <w:rPr>
          <w:rFonts w:asciiTheme="minorHAnsi" w:eastAsia="Arial" w:hAnsiTheme="minorHAnsi" w:cstheme="minorHAnsi"/>
          <w:sz w:val="22"/>
          <w:szCs w:val="22"/>
        </w:rPr>
        <w:t>or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</w:p>
    <w:p w14:paraId="3AB09F0E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nter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ati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n i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o an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cel </w:t>
      </w:r>
      <w:r w:rsidRPr="0017406D">
        <w:rPr>
          <w:rFonts w:asciiTheme="minorHAnsi" w:eastAsia="Arial" w:hAnsiTheme="minorHAnsi" w:cstheme="minorHAnsi"/>
          <w:sz w:val="22"/>
          <w:szCs w:val="22"/>
        </w:rPr>
        <w:t>spreads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t</w:t>
      </w:r>
    </w:p>
    <w:p w14:paraId="24D2B028" w14:textId="77777777" w:rsidR="00A5185A" w:rsidRPr="0017406D" w:rsidRDefault="0017406D" w:rsidP="0017406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n, so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l</w:t>
      </w:r>
    </w:p>
    <w:p w14:paraId="41BCC0BA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z w:val="22"/>
          <w:szCs w:val="22"/>
        </w:rPr>
        <w:t>om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7406D">
        <w:rPr>
          <w:rFonts w:asciiTheme="minorHAnsi" w:eastAsia="Arial" w:hAnsiTheme="minorHAnsi" w:cstheme="minorHAnsi"/>
          <w:sz w:val="22"/>
          <w:szCs w:val="22"/>
        </w:rPr>
        <w:t>cate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h cus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ers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a pho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e,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7406D">
        <w:rPr>
          <w:rFonts w:asciiTheme="minorHAnsi" w:eastAsia="Arial" w:hAnsiTheme="minorHAnsi" w:cstheme="minorHAnsi"/>
          <w:sz w:val="22"/>
          <w:szCs w:val="22"/>
        </w:rPr>
        <w:t>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ax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as necess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y</w:t>
      </w:r>
    </w:p>
    <w:p w14:paraId="013A8361" w14:textId="77777777" w:rsidR="00A5185A" w:rsidRPr="0017406D" w:rsidRDefault="00A5185A" w:rsidP="0017406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CED19E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z w:val="22"/>
          <w:szCs w:val="22"/>
        </w:rPr>
        <w:t>e Y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17406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z w:val="22"/>
          <w:szCs w:val="22"/>
        </w:rPr>
        <w:t>e,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MA</w:t>
      </w:r>
    </w:p>
    <w:p w14:paraId="654C68C6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 xml:space="preserve">er                                                                                                      </w:t>
      </w:r>
      <w:r w:rsidRPr="0017406D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0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7406D">
        <w:rPr>
          <w:rFonts w:asciiTheme="minorHAnsi" w:eastAsia="Arial" w:hAnsiTheme="minorHAnsi" w:cstheme="minorHAnsi"/>
          <w:sz w:val="22"/>
          <w:szCs w:val="22"/>
        </w:rPr>
        <w:t>2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406D">
        <w:rPr>
          <w:rFonts w:asciiTheme="minorHAnsi" w:eastAsia="Arial" w:hAnsiTheme="minorHAnsi" w:cstheme="minorHAnsi"/>
          <w:sz w:val="22"/>
          <w:szCs w:val="22"/>
        </w:rPr>
        <w:t>11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o 0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7406D">
        <w:rPr>
          <w:rFonts w:asciiTheme="minorHAnsi" w:eastAsia="Arial" w:hAnsiTheme="minorHAnsi" w:cstheme="minorHAnsi"/>
          <w:sz w:val="22"/>
          <w:szCs w:val="22"/>
        </w:rPr>
        <w:t>2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406D">
        <w:rPr>
          <w:rFonts w:asciiTheme="minorHAnsi" w:eastAsia="Arial" w:hAnsiTheme="minorHAnsi" w:cstheme="minorHAnsi"/>
          <w:sz w:val="22"/>
          <w:szCs w:val="22"/>
        </w:rPr>
        <w:t>12</w:t>
      </w:r>
    </w:p>
    <w:p w14:paraId="3F5C5915" w14:textId="77777777" w:rsidR="00A5185A" w:rsidRPr="0017406D" w:rsidRDefault="0017406D" w:rsidP="0017406D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de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care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ns and 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z w:val="22"/>
          <w:szCs w:val="22"/>
        </w:rPr>
        <w:t>ng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ch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7406D">
        <w:rPr>
          <w:rFonts w:asciiTheme="minorHAnsi" w:eastAsia="Arial" w:hAnsiTheme="minorHAnsi" w:cstheme="minorHAnsi"/>
          <w:sz w:val="22"/>
          <w:szCs w:val="22"/>
        </w:rPr>
        <w:t>dren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up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</w:p>
    <w:p w14:paraId="54D25CB6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nta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7406D">
        <w:rPr>
          <w:rFonts w:asciiTheme="minorHAnsi" w:eastAsia="Arial" w:hAnsiTheme="minorHAnsi" w:cstheme="minorHAnsi"/>
          <w:sz w:val="22"/>
          <w:szCs w:val="22"/>
        </w:rPr>
        <w:t>es and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z w:val="22"/>
          <w:szCs w:val="22"/>
        </w:rPr>
        <w:t>or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on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53B830B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ed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sch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es and pa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l 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71EF710" w14:textId="77777777" w:rsidR="00A5185A" w:rsidRPr="0017406D" w:rsidRDefault="00A5185A" w:rsidP="0017406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9F9183F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ommun</w:t>
      </w:r>
      <w:r w:rsidRPr="0017406D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17406D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64241767" w14:textId="77777777" w:rsidR="00A5185A" w:rsidRPr="0017406D" w:rsidRDefault="0017406D" w:rsidP="0017406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pict w14:anchorId="72F0B502">
          <v:group id="_x0000_s1032" style="position:absolute;left:0;text-align:left;margin-left:70.6pt;margin-top:1.5pt;width:470.95pt;height:0;z-index:-251658240;mso-position-horizontal-relative:page" coordorigin="1412,30" coordsize="9419,0">
            <v:shape id="_x0000_s1033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z w:val="22"/>
          <w:szCs w:val="22"/>
        </w:rPr>
        <w:t>ar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ed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ser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ng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pr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hro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z w:val="22"/>
          <w:szCs w:val="22"/>
        </w:rPr>
        <w:t>e 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7406D">
        <w:rPr>
          <w:rFonts w:asciiTheme="minorHAnsi" w:eastAsia="Arial" w:hAnsiTheme="minorHAnsi" w:cstheme="minorHAnsi"/>
          <w:sz w:val="22"/>
          <w:szCs w:val="22"/>
        </w:rPr>
        <w:t>Sch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ol</w:t>
      </w:r>
    </w:p>
    <w:p w14:paraId="57A2C79F" w14:textId="77777777" w:rsidR="00A5185A" w:rsidRPr="0017406D" w:rsidRDefault="0017406D" w:rsidP="0017406D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ed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oli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or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Fri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17406D">
        <w:rPr>
          <w:rFonts w:asciiTheme="minorHAnsi" w:eastAsia="Arial" w:hAnsiTheme="minorHAnsi" w:cstheme="minorHAnsi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ome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co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ucti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or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406D">
        <w:rPr>
          <w:rFonts w:asciiTheme="minorHAnsi" w:eastAsia="Arial" w:hAnsiTheme="minorHAnsi" w:cstheme="minorHAnsi"/>
          <w:sz w:val="22"/>
          <w:szCs w:val="22"/>
        </w:rPr>
        <w:t>or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17406D">
        <w:rPr>
          <w:rFonts w:asciiTheme="minorHAnsi" w:eastAsia="Arial" w:hAnsiTheme="minorHAnsi" w:cstheme="minorHAnsi"/>
          <w:sz w:val="22"/>
          <w:szCs w:val="22"/>
        </w:rPr>
        <w:t>uman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y</w:t>
      </w:r>
    </w:p>
    <w:p w14:paraId="1AD10C9C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t xml:space="preserve">  </w:t>
      </w:r>
      <w:r w:rsidRPr="0017406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ar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h 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7406D">
        <w:rPr>
          <w:rFonts w:asciiTheme="minorHAnsi" w:eastAsia="Arial" w:hAnsiTheme="minorHAnsi" w:cstheme="minorHAnsi"/>
          <w:sz w:val="22"/>
          <w:szCs w:val="22"/>
        </w:rPr>
        <w:t>up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he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z w:val="22"/>
          <w:szCs w:val="22"/>
        </w:rPr>
        <w:t>nc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l</w:t>
      </w:r>
    </w:p>
    <w:p w14:paraId="60DD7B16" w14:textId="77777777" w:rsidR="00A5185A" w:rsidRPr="0017406D" w:rsidRDefault="00A5185A" w:rsidP="0017406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BC7E099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2E000CBF" w14:textId="77777777" w:rsidR="00A5185A" w:rsidRPr="0017406D" w:rsidRDefault="0017406D" w:rsidP="0017406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pict w14:anchorId="175D15B9">
          <v:group id="_x0000_s1030" style="position:absolute;left:0;text-align:left;margin-left:70.6pt;margin-top:1.5pt;width:470.95pt;height:0;z-index:-251657216;mso-position-horizontal-relative:page" coordorigin="1412,30" coordsize="9419,0">
            <v:shape id="_x0000_s1031" style="position:absolute;left:1412;top:30;width:9419;height:0" coordorigin="1412,30" coordsize="9419,0" path="m1412,30r9419,e" filled="f" strokeweight=".20464mm">
              <v:path arrowok="t"/>
            </v:shape>
            <w10:wrap anchorx="page"/>
          </v:group>
        </w:pic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z w:val="22"/>
          <w:szCs w:val="22"/>
        </w:rPr>
        <w:t>e 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406D">
        <w:rPr>
          <w:rFonts w:asciiTheme="minorHAnsi" w:eastAsia="Arial" w:hAnsiTheme="minorHAnsi" w:cstheme="minorHAnsi"/>
          <w:sz w:val="22"/>
          <w:szCs w:val="22"/>
        </w:rPr>
        <w:t>h Sch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z w:val="22"/>
          <w:szCs w:val="22"/>
        </w:rPr>
        <w:t>ol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17406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406D">
        <w:rPr>
          <w:rFonts w:asciiTheme="minorHAnsi" w:eastAsia="Arial" w:hAnsiTheme="minorHAnsi" w:cstheme="minorHAnsi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z w:val="22"/>
          <w:szCs w:val="22"/>
        </w:rPr>
        <w:t>e,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406D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</w:p>
    <w:p w14:paraId="52F5D9F2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 xml:space="preserve">gh 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oma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17406D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3CB6FB98" w14:textId="77777777" w:rsidR="00A5185A" w:rsidRPr="0017406D" w:rsidRDefault="00A5185A" w:rsidP="0017406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2DED886" w14:textId="77777777" w:rsidR="00A5185A" w:rsidRPr="0017406D" w:rsidRDefault="0017406D" w:rsidP="0017406D">
      <w:pPr>
        <w:ind w:left="100" w:right="8406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pict w14:anchorId="691727C1">
          <v:group id="_x0000_s1028" style="position:absolute;left:0;text-align:left;margin-left:70.6pt;margin-top:14.15pt;width:470.95pt;height:0;z-index:-251656192;mso-position-horizontal-relative:page" coordorigin="1412,283" coordsize="9419,0">
            <v:shape id="_x0000_s1029" style="position:absolute;left:1412;top:283;width:9419;height:0" coordorigin="1412,283" coordsize="9419,0" path="m1412,283r9419,e" filled="f" strokeweight=".20464mm">
              <v:path arrowok="t"/>
            </v:shape>
            <w10:wrap anchorx="page"/>
          </v:group>
        </w:pic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ntere</w:t>
      </w:r>
      <w:r w:rsidRPr="0017406D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z w:val="22"/>
          <w:szCs w:val="22"/>
        </w:rPr>
        <w:t>as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406D">
        <w:rPr>
          <w:rFonts w:asciiTheme="minorHAnsi" w:eastAsia="Arial" w:hAnsiTheme="minorHAnsi" w:cstheme="minorHAnsi"/>
          <w:sz w:val="22"/>
          <w:szCs w:val="22"/>
        </w:rPr>
        <w:t>b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z w:val="22"/>
          <w:szCs w:val="22"/>
        </w:rPr>
        <w:t>d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7406D">
        <w:rPr>
          <w:rFonts w:asciiTheme="minorHAnsi" w:eastAsia="Arial" w:hAnsiTheme="minorHAnsi" w:cstheme="minorHAnsi"/>
          <w:sz w:val="22"/>
          <w:szCs w:val="22"/>
        </w:rPr>
        <w:t>c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406D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A257282" w14:textId="77777777" w:rsidR="00A5185A" w:rsidRPr="0017406D" w:rsidRDefault="00A5185A" w:rsidP="0017406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A6B94C" w14:textId="77777777" w:rsidR="00A5185A" w:rsidRPr="0017406D" w:rsidRDefault="0017406D" w:rsidP="0017406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efe</w:t>
      </w:r>
      <w:r w:rsidRPr="0017406D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b/>
          <w:sz w:val="22"/>
          <w:szCs w:val="22"/>
        </w:rPr>
        <w:t>ences</w:t>
      </w:r>
    </w:p>
    <w:p w14:paraId="2C1F6ACF" w14:textId="77777777" w:rsidR="00A5185A" w:rsidRPr="0017406D" w:rsidRDefault="0017406D" w:rsidP="0017406D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406D">
        <w:rPr>
          <w:rFonts w:asciiTheme="minorHAnsi" w:hAnsiTheme="minorHAnsi" w:cstheme="minorHAnsi"/>
          <w:sz w:val="22"/>
          <w:szCs w:val="22"/>
        </w:rPr>
        <w:pict w14:anchorId="385D173E">
          <v:group id="_x0000_s1026" style="position:absolute;left:0;text-align:left;margin-left:70.6pt;margin-top:1.5pt;width:470.95pt;height:0;z-index:-251655168;mso-position-horizontal-relative:page" coordorigin="1412,30" coordsize="9419,0">
            <v:shape id="_x0000_s1027" style="position:absolute;left:1412;top:30;width:9419;height:0" coordorigin="1412,30" coordsize="9419,0" path="m1412,30r9419,e" filled="f" strokeweight=".58pt">
              <v:path arrowok="t"/>
            </v:shape>
            <w10:wrap anchorx="page"/>
          </v:group>
        </w:pic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406D">
        <w:rPr>
          <w:rFonts w:asciiTheme="minorHAnsi" w:eastAsia="Arial" w:hAnsiTheme="minorHAnsi" w:cstheme="minorHAnsi"/>
          <w:sz w:val="22"/>
          <w:szCs w:val="22"/>
        </w:rPr>
        <w:t>a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17406D">
        <w:rPr>
          <w:rFonts w:asciiTheme="minorHAnsi" w:eastAsia="Arial" w:hAnsiTheme="minorHAnsi" w:cstheme="minorHAnsi"/>
          <w:sz w:val="22"/>
          <w:szCs w:val="22"/>
        </w:rPr>
        <w:t xml:space="preserve">e upon </w:t>
      </w:r>
      <w:r w:rsidRPr="0017406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406D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7406D">
        <w:rPr>
          <w:rFonts w:asciiTheme="minorHAnsi" w:eastAsia="Arial" w:hAnsiTheme="minorHAnsi" w:cstheme="minorHAnsi"/>
          <w:sz w:val="22"/>
          <w:szCs w:val="22"/>
        </w:rPr>
        <w:t>u</w:t>
      </w:r>
      <w:r w:rsidRPr="0017406D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406D">
        <w:rPr>
          <w:rFonts w:asciiTheme="minorHAnsi" w:eastAsia="Arial" w:hAnsiTheme="minorHAnsi" w:cstheme="minorHAnsi"/>
          <w:sz w:val="22"/>
          <w:szCs w:val="22"/>
        </w:rPr>
        <w:t>st</w:t>
      </w:r>
    </w:p>
    <w:sectPr w:rsidR="00A5185A" w:rsidRPr="0017406D">
      <w:type w:val="continuous"/>
      <w:pgSz w:w="12240" w:h="15840"/>
      <w:pgMar w:top="2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D7CB0"/>
    <w:multiLevelType w:val="multilevel"/>
    <w:tmpl w:val="9E105D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85A"/>
    <w:rsid w:val="0017406D"/>
    <w:rsid w:val="00A5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D4B3E94"/>
  <w15:docId w15:val="{C0BBA508-3162-49E0-B8DF-4FF425A2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2021-06-28T04:24:00Z</dcterms:created>
  <dcterms:modified xsi:type="dcterms:W3CDTF">2021-06-28T04:31:00Z</dcterms:modified>
</cp:coreProperties>
</file>